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825370E" w14:textId="77777777" w:rsidR="00171369" w:rsidRDefault="00171369" w:rsidP="00171369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F60CC" w:rsidRPr="001F60CC" w14:paraId="4E02F4B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5F734" w14:textId="77777777" w:rsidR="00041381" w:rsidRPr="001F60CC" w:rsidRDefault="00041381" w:rsidP="00041381">
            <w:bookmarkStart w:id="0" w:name="_GoBack"/>
            <w:bookmarkEnd w:id="0"/>
            <w:r w:rsidRPr="001F60CC">
              <w:t>WYDZIAŁ</w:t>
            </w:r>
            <w:r w:rsidR="002C4A38" w:rsidRPr="001F60CC">
              <w:t xml:space="preserve"> </w:t>
            </w:r>
            <w:r w:rsidR="00B7726C">
              <w:t>ARCHITEKTURY</w:t>
            </w:r>
            <w:r w:rsidRPr="001F60CC">
              <w:t xml:space="preserve"> </w:t>
            </w:r>
          </w:p>
          <w:p w14:paraId="0BB96C2C" w14:textId="77777777" w:rsidR="00041381" w:rsidRPr="001F60CC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1F60CC">
              <w:t>KARTA PRZEDMIOTU</w:t>
            </w:r>
          </w:p>
          <w:p w14:paraId="63778523" w14:textId="77777777" w:rsidR="00A73274" w:rsidRPr="001F60CC" w:rsidRDefault="005C16CA" w:rsidP="005C16CA">
            <w:pPr>
              <w:pStyle w:val="Nagwek2"/>
            </w:pPr>
            <w:r w:rsidRPr="001F60CC">
              <w:t xml:space="preserve">Nazwa </w:t>
            </w:r>
            <w:r w:rsidR="00C24AE7" w:rsidRPr="001F60CC">
              <w:t xml:space="preserve">przedmiotu </w:t>
            </w:r>
            <w:r w:rsidRPr="001F60CC">
              <w:t xml:space="preserve">w języku polskim </w:t>
            </w:r>
            <w:r w:rsidR="00F2749F" w:rsidRPr="001F60CC">
              <w:rPr>
                <w:b w:val="0"/>
              </w:rPr>
              <w:t>Zarządzanie wielopoziomowe</w:t>
            </w:r>
          </w:p>
          <w:p w14:paraId="7B3B6F8B" w14:textId="77777777" w:rsidR="005C16CA" w:rsidRPr="001F60CC" w:rsidRDefault="005C16CA" w:rsidP="005C16CA">
            <w:pPr>
              <w:pStyle w:val="Nagwek2"/>
            </w:pPr>
            <w:r w:rsidRPr="001F60CC">
              <w:t xml:space="preserve">Nazwa </w:t>
            </w:r>
            <w:r w:rsidR="00C24AE7" w:rsidRPr="001F60CC">
              <w:t xml:space="preserve">przedmiotu </w:t>
            </w:r>
            <w:r w:rsidRPr="001F60CC">
              <w:t xml:space="preserve">w języku angielskim </w:t>
            </w:r>
            <w:r w:rsidR="00F2749F" w:rsidRPr="001F60CC">
              <w:rPr>
                <w:b w:val="0"/>
              </w:rPr>
              <w:t>Multi-</w:t>
            </w:r>
            <w:proofErr w:type="spellStart"/>
            <w:r w:rsidR="00F2749F" w:rsidRPr="001F60CC">
              <w:rPr>
                <w:b w:val="0"/>
              </w:rPr>
              <w:t>level</w:t>
            </w:r>
            <w:proofErr w:type="spellEnd"/>
            <w:r w:rsidR="00F2749F" w:rsidRPr="001F60CC">
              <w:rPr>
                <w:b w:val="0"/>
              </w:rPr>
              <w:t xml:space="preserve"> </w:t>
            </w:r>
            <w:proofErr w:type="spellStart"/>
            <w:r w:rsidR="00F2749F" w:rsidRPr="001F60CC">
              <w:rPr>
                <w:b w:val="0"/>
              </w:rPr>
              <w:t>governance</w:t>
            </w:r>
            <w:proofErr w:type="spellEnd"/>
          </w:p>
          <w:p w14:paraId="323333EA" w14:textId="77777777" w:rsidR="002C4A38" w:rsidRPr="001F60CC" w:rsidRDefault="00D552A5">
            <w:pPr>
              <w:pStyle w:val="Nagwek2"/>
            </w:pPr>
            <w:r w:rsidRPr="001F60CC">
              <w:t>Kierunek studiów</w:t>
            </w:r>
            <w:r w:rsidR="002C4A38" w:rsidRPr="001F60CC">
              <w:t xml:space="preserve"> (jeśli dotyczy): </w:t>
            </w:r>
            <w:r w:rsidR="00B82201" w:rsidRPr="001F60CC">
              <w:rPr>
                <w:b w:val="0"/>
              </w:rPr>
              <w:t>Gospodarka przestrzenna</w:t>
            </w:r>
          </w:p>
          <w:p w14:paraId="715B5AC4" w14:textId="77777777" w:rsidR="00D552A5" w:rsidRPr="001F60CC" w:rsidRDefault="009E431C">
            <w:pPr>
              <w:pStyle w:val="Nagwek2"/>
            </w:pPr>
            <w:r w:rsidRPr="001F60CC">
              <w:t>Specjalność</w:t>
            </w:r>
            <w:r w:rsidR="002C4A38" w:rsidRPr="001F60CC">
              <w:t xml:space="preserve"> (jeśli dotyczy)</w:t>
            </w:r>
            <w:r w:rsidRPr="001F60CC">
              <w:t>: ……………………..</w:t>
            </w:r>
          </w:p>
          <w:p w14:paraId="58B60B56" w14:textId="77777777" w:rsidR="006B5178" w:rsidRDefault="006B5178" w:rsidP="006B5178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  <w:strike/>
              </w:rPr>
              <w:t>I</w:t>
            </w:r>
            <w:r>
              <w:rPr>
                <w:b/>
                <w:bCs/>
              </w:rPr>
              <w:t xml:space="preserve"> / II stopień / </w:t>
            </w:r>
            <w:r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14:paraId="5ADDBF14" w14:textId="77777777" w:rsidR="006B5178" w:rsidRDefault="006B5178" w:rsidP="006B51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14:paraId="07F83E22" w14:textId="77777777" w:rsidR="006B5178" w:rsidRDefault="006B5178" w:rsidP="006B5178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  <w:strike/>
              </w:rPr>
              <w:t>obowiązkowy</w:t>
            </w:r>
            <w:r>
              <w:rPr>
                <w:b/>
                <w:bCs/>
              </w:rPr>
              <w:t xml:space="preserve"> / wybieralny / </w:t>
            </w:r>
            <w:r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14:paraId="5CADD81F" w14:textId="4C734EF0" w:rsidR="006B5178" w:rsidRPr="00A20E70" w:rsidRDefault="005B520D" w:rsidP="00A20E70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5B520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Pr="005B52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GPA117551P</w:t>
            </w:r>
          </w:p>
          <w:p w14:paraId="1448F59B" w14:textId="77777777" w:rsidR="009A3831" w:rsidRPr="001F60CC" w:rsidRDefault="006B5178" w:rsidP="006B51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                      </w:t>
            </w:r>
            <w:r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NIE*</w:t>
            </w:r>
          </w:p>
        </w:tc>
      </w:tr>
      <w:tr w:rsidR="001F60CC" w:rsidRPr="001F60CC" w14:paraId="5D1E1B0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27C79" w14:textId="77777777" w:rsidR="00794A39" w:rsidRPr="001F60CC" w:rsidRDefault="00794A39" w:rsidP="00041381"/>
        </w:tc>
      </w:tr>
    </w:tbl>
    <w:p w14:paraId="6700AD8B" w14:textId="77777777" w:rsidR="003C37E7" w:rsidRPr="001F60CC" w:rsidRDefault="003C37E7">
      <w:pPr>
        <w:rPr>
          <w:sz w:val="12"/>
          <w:szCs w:val="12"/>
        </w:rPr>
      </w:pPr>
    </w:p>
    <w:p w14:paraId="200E95F3" w14:textId="77777777" w:rsidR="005C16CA" w:rsidRPr="001F60CC" w:rsidRDefault="005C16CA">
      <w:pPr>
        <w:rPr>
          <w:sz w:val="12"/>
          <w:szCs w:val="12"/>
        </w:rPr>
      </w:pPr>
    </w:p>
    <w:p w14:paraId="6A9B46B1" w14:textId="77777777" w:rsidR="005C16CA" w:rsidRPr="001F60CC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1F60CC" w:rsidRPr="001F60CC" w14:paraId="5F077C16" w14:textId="77777777" w:rsidTr="00990D32">
        <w:tc>
          <w:tcPr>
            <w:tcW w:w="2802" w:type="dxa"/>
          </w:tcPr>
          <w:p w14:paraId="61F3F613" w14:textId="77777777" w:rsidR="0096719C" w:rsidRPr="001F60CC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73427D1" w14:textId="77777777" w:rsidR="0096719C" w:rsidRPr="001F60CC" w:rsidRDefault="0096719C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6E872DD" w14:textId="77777777" w:rsidR="0096719C" w:rsidRPr="001F60CC" w:rsidRDefault="0096719C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E8B5E61" w14:textId="77777777" w:rsidR="0096719C" w:rsidRPr="001F60CC" w:rsidRDefault="0096719C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3B07DC4" w14:textId="77777777" w:rsidR="0096719C" w:rsidRPr="001F60CC" w:rsidRDefault="0096719C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14D58978" w14:textId="77777777" w:rsidR="0096719C" w:rsidRPr="001F60CC" w:rsidRDefault="0096719C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Seminarium</w:t>
            </w:r>
          </w:p>
        </w:tc>
      </w:tr>
      <w:tr w:rsidR="001F60CC" w:rsidRPr="001F60CC" w14:paraId="4037D7DC" w14:textId="77777777" w:rsidTr="00990D32">
        <w:tc>
          <w:tcPr>
            <w:tcW w:w="2802" w:type="dxa"/>
          </w:tcPr>
          <w:p w14:paraId="3D303A60" w14:textId="77777777" w:rsidR="0096719C" w:rsidRPr="001F60CC" w:rsidRDefault="00BE27A3" w:rsidP="00EB330B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L</w:t>
            </w:r>
            <w:r w:rsidR="0096719C" w:rsidRPr="001F60CC">
              <w:rPr>
                <w:sz w:val="22"/>
                <w:szCs w:val="22"/>
              </w:rPr>
              <w:t>iczba godzin</w:t>
            </w:r>
            <w:r w:rsidR="00EB330B" w:rsidRPr="001F60CC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E3C3B4E" w14:textId="77777777" w:rsidR="0096719C" w:rsidRPr="001F60CC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67BC15A5" w14:textId="77777777" w:rsidR="0096719C" w:rsidRPr="001F60CC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59753F4" w14:textId="77777777" w:rsidR="0096719C" w:rsidRPr="001F60CC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97C7888" w14:textId="77777777" w:rsidR="0096719C" w:rsidRPr="001F60CC" w:rsidRDefault="00EB39D6" w:rsidP="00DA525E">
            <w:pPr>
              <w:jc w:val="center"/>
              <w:rPr>
                <w:b/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0728B86D" w14:textId="77777777" w:rsidR="0096719C" w:rsidRPr="001F60CC" w:rsidRDefault="0096719C">
            <w:pPr>
              <w:rPr>
                <w:sz w:val="22"/>
                <w:szCs w:val="22"/>
              </w:rPr>
            </w:pPr>
          </w:p>
        </w:tc>
      </w:tr>
      <w:tr w:rsidR="001F60CC" w:rsidRPr="001F60CC" w14:paraId="60F26B6C" w14:textId="77777777" w:rsidTr="00990D32">
        <w:tc>
          <w:tcPr>
            <w:tcW w:w="2802" w:type="dxa"/>
          </w:tcPr>
          <w:p w14:paraId="3960D77B" w14:textId="77777777" w:rsidR="00EB330B" w:rsidRPr="001F60CC" w:rsidRDefault="00EB330B" w:rsidP="00EB330B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Liczba godzin całkowitego nakładu pracy studenta (CNPS</w:t>
            </w:r>
            <w:r w:rsidR="00DA525E" w:rsidRPr="001F60CC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53376B3D" w14:textId="77777777" w:rsidR="00EB330B" w:rsidRPr="001F60CC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019F009" w14:textId="77777777" w:rsidR="00EB330B" w:rsidRPr="001F60CC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E1A39D3" w14:textId="77777777" w:rsidR="00EB330B" w:rsidRPr="001F60CC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F29221A" w14:textId="77777777" w:rsidR="00EB330B" w:rsidRPr="001F60CC" w:rsidRDefault="00EB39D6" w:rsidP="00DA525E">
            <w:pPr>
              <w:jc w:val="center"/>
              <w:rPr>
                <w:b/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480E201A" w14:textId="77777777" w:rsidR="00EB330B" w:rsidRPr="001F60CC" w:rsidRDefault="00EB330B">
            <w:pPr>
              <w:rPr>
                <w:sz w:val="22"/>
                <w:szCs w:val="22"/>
              </w:rPr>
            </w:pPr>
          </w:p>
        </w:tc>
      </w:tr>
      <w:tr w:rsidR="001F60CC" w:rsidRPr="001F60CC" w14:paraId="6EA4F2EF" w14:textId="77777777" w:rsidTr="00990D32">
        <w:tc>
          <w:tcPr>
            <w:tcW w:w="2802" w:type="dxa"/>
          </w:tcPr>
          <w:p w14:paraId="4F0FF03D" w14:textId="77777777" w:rsidR="0096719C" w:rsidRPr="001F60CC" w:rsidRDefault="0096719C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3180447B" w14:textId="77777777" w:rsidR="0096719C" w:rsidRPr="001F60CC" w:rsidRDefault="00EB39D6" w:rsidP="00EB330B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20CFE0E0" w14:textId="77777777" w:rsidR="0096719C" w:rsidRPr="001F60CC" w:rsidRDefault="0016135A" w:rsidP="0016135A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Egzamin / zaliczenie na ocenę</w:t>
            </w:r>
            <w:r w:rsidR="00CE0349" w:rsidRPr="001F60CC">
              <w:rPr>
                <w:sz w:val="20"/>
                <w:szCs w:val="20"/>
              </w:rPr>
              <w:t>*</w:t>
            </w:r>
            <w:r w:rsidRPr="001F60C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61F2C212" w14:textId="77777777" w:rsidR="0096719C" w:rsidRPr="001F60CC" w:rsidRDefault="0016135A" w:rsidP="00EB330B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Egzamin / zaliczenie na ocenę</w:t>
            </w:r>
            <w:r w:rsidR="00CE0349" w:rsidRPr="001F60CC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390C1E6E" w14:textId="3A5D9A35" w:rsidR="0096719C" w:rsidRPr="001F60CC" w:rsidRDefault="00A20E70">
            <w:pPr>
              <w:rPr>
                <w:sz w:val="20"/>
                <w:szCs w:val="20"/>
              </w:rPr>
            </w:pPr>
            <w:r w:rsidRPr="00A20E70">
              <w:rPr>
                <w:strike/>
                <w:sz w:val="20"/>
                <w:szCs w:val="20"/>
              </w:rPr>
              <w:t>Egzamin</w:t>
            </w:r>
            <w:r w:rsidRPr="001F60CC">
              <w:rPr>
                <w:sz w:val="20"/>
                <w:szCs w:val="20"/>
              </w:rPr>
              <w:t xml:space="preserve"> / </w:t>
            </w:r>
            <w:r w:rsidR="00EB39D6" w:rsidRPr="001F60CC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20F83F66" w14:textId="77777777" w:rsidR="0096719C" w:rsidRPr="001F60CC" w:rsidRDefault="0016135A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Egzamin / zaliczenie na ocenę</w:t>
            </w:r>
            <w:r w:rsidR="00CE0349" w:rsidRPr="001F60CC">
              <w:rPr>
                <w:sz w:val="20"/>
                <w:szCs w:val="20"/>
              </w:rPr>
              <w:t>*</w:t>
            </w:r>
          </w:p>
        </w:tc>
      </w:tr>
      <w:tr w:rsidR="001F60CC" w:rsidRPr="001F60CC" w14:paraId="13B3B18E" w14:textId="77777777" w:rsidTr="00990D32">
        <w:tc>
          <w:tcPr>
            <w:tcW w:w="2802" w:type="dxa"/>
          </w:tcPr>
          <w:p w14:paraId="4908B495" w14:textId="77777777" w:rsidR="0096719C" w:rsidRPr="001F60CC" w:rsidRDefault="0050644A" w:rsidP="00990D32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 xml:space="preserve">Dla </w:t>
            </w:r>
            <w:r w:rsidR="0096719C" w:rsidRPr="001F60CC">
              <w:rPr>
                <w:sz w:val="22"/>
                <w:szCs w:val="22"/>
              </w:rPr>
              <w:t>grup</w:t>
            </w:r>
            <w:r w:rsidRPr="001F60CC">
              <w:rPr>
                <w:sz w:val="22"/>
                <w:szCs w:val="22"/>
              </w:rPr>
              <w:t>y</w:t>
            </w:r>
            <w:r w:rsidR="0096719C" w:rsidRPr="001F60CC">
              <w:rPr>
                <w:sz w:val="22"/>
                <w:szCs w:val="22"/>
              </w:rPr>
              <w:t xml:space="preserve"> kursów</w:t>
            </w:r>
            <w:r w:rsidRPr="001F60CC">
              <w:rPr>
                <w:sz w:val="22"/>
                <w:szCs w:val="22"/>
              </w:rPr>
              <w:t xml:space="preserve"> </w:t>
            </w:r>
            <w:r w:rsidR="00990D32" w:rsidRPr="001F60CC">
              <w:rPr>
                <w:sz w:val="22"/>
                <w:szCs w:val="22"/>
              </w:rPr>
              <w:t>za</w:t>
            </w:r>
            <w:r w:rsidRPr="001F60CC">
              <w:rPr>
                <w:sz w:val="22"/>
                <w:szCs w:val="22"/>
              </w:rPr>
              <w:t>znaczyć kurs końcowy</w:t>
            </w:r>
            <w:r w:rsidR="00990D32" w:rsidRPr="001F60CC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6E049869" w14:textId="77777777" w:rsidR="0096719C" w:rsidRPr="001F60CC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157DDA5" w14:textId="77777777" w:rsidR="0096719C" w:rsidRPr="001F60CC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2DED330" w14:textId="77777777" w:rsidR="0096719C" w:rsidRPr="001F60CC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958C6E2" w14:textId="77777777" w:rsidR="0096719C" w:rsidRPr="001F60CC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D29BE6" w14:textId="77777777" w:rsidR="0096719C" w:rsidRPr="001F60CC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1F60CC" w:rsidRPr="001F60CC" w14:paraId="547FB29A" w14:textId="77777777" w:rsidTr="00990D32">
        <w:tc>
          <w:tcPr>
            <w:tcW w:w="2802" w:type="dxa"/>
          </w:tcPr>
          <w:p w14:paraId="6FAF56BF" w14:textId="77777777" w:rsidR="002C4A38" w:rsidRPr="001F60CC" w:rsidRDefault="002C4A38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349FC623" w14:textId="77777777" w:rsidR="002C4A38" w:rsidRPr="001F60CC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70810427" w14:textId="77777777" w:rsidR="002C4A38" w:rsidRPr="001F60CC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0894B66" w14:textId="77777777" w:rsidR="002C4A38" w:rsidRPr="001F60CC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E1E4C04" w14:textId="77777777" w:rsidR="002C4A38" w:rsidRPr="001F60CC" w:rsidRDefault="001F60CC" w:rsidP="00390B75">
            <w:pPr>
              <w:jc w:val="center"/>
              <w:rPr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7B5705A0" w14:textId="77777777" w:rsidR="002C4A38" w:rsidRPr="001F60CC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1F60CC" w:rsidRPr="001F60CC" w14:paraId="13C261C9" w14:textId="77777777" w:rsidTr="00990D32">
        <w:tc>
          <w:tcPr>
            <w:tcW w:w="2802" w:type="dxa"/>
          </w:tcPr>
          <w:p w14:paraId="41F391F1" w14:textId="77777777" w:rsidR="005C16CA" w:rsidRPr="001F60CC" w:rsidRDefault="005C16CA" w:rsidP="00A841F5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w</w:t>
            </w:r>
            <w:r w:rsidR="00BE27A3" w:rsidRPr="001F60CC">
              <w:rPr>
                <w:sz w:val="20"/>
                <w:szCs w:val="20"/>
              </w:rPr>
              <w:t xml:space="preserve"> tym liczba punktów odpowiadająca zajęciom </w:t>
            </w:r>
          </w:p>
          <w:p w14:paraId="383295C8" w14:textId="77777777" w:rsidR="009B74F0" w:rsidRPr="001F60CC" w:rsidRDefault="00BE27A3" w:rsidP="00A841F5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07A8DB39" w14:textId="77777777" w:rsidR="009B74F0" w:rsidRPr="001F60CC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3EECAB5" w14:textId="77777777" w:rsidR="009B74F0" w:rsidRPr="001F60CC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AE37A04" w14:textId="77777777" w:rsidR="009B74F0" w:rsidRPr="001F60CC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3CCB375" w14:textId="77777777" w:rsidR="009B74F0" w:rsidRPr="001F60CC" w:rsidRDefault="001B345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0F0D7EB3" w14:textId="77777777" w:rsidR="009B74F0" w:rsidRPr="001F60CC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1F60CC" w14:paraId="1D601927" w14:textId="77777777" w:rsidTr="00990D32">
        <w:tc>
          <w:tcPr>
            <w:tcW w:w="2802" w:type="dxa"/>
          </w:tcPr>
          <w:p w14:paraId="232E1DCF" w14:textId="77777777" w:rsidR="00EB330B" w:rsidRPr="001F60CC" w:rsidRDefault="00C35AC8" w:rsidP="00A841F5">
            <w:pPr>
              <w:rPr>
                <w:sz w:val="20"/>
                <w:szCs w:val="20"/>
              </w:rPr>
            </w:pPr>
            <w:r w:rsidRPr="001F60CC">
              <w:rPr>
                <w:sz w:val="20"/>
                <w:szCs w:val="20"/>
              </w:rPr>
              <w:t>w</w:t>
            </w:r>
            <w:r w:rsidR="00EB330B" w:rsidRPr="001F60CC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1F60CC">
              <w:rPr>
                <w:sz w:val="20"/>
                <w:szCs w:val="20"/>
              </w:rPr>
              <w:t xml:space="preserve">udziału nauczycieli </w:t>
            </w:r>
            <w:r w:rsidR="008112FE" w:rsidRPr="001F60CC">
              <w:rPr>
                <w:sz w:val="20"/>
                <w:szCs w:val="20"/>
              </w:rPr>
              <w:t xml:space="preserve">lub </w:t>
            </w:r>
            <w:r w:rsidR="00B1282C" w:rsidRPr="001F60CC">
              <w:rPr>
                <w:sz w:val="20"/>
                <w:szCs w:val="20"/>
              </w:rPr>
              <w:t>innych osób prowadzących zajęcia</w:t>
            </w:r>
            <w:r w:rsidR="00EB330B" w:rsidRPr="001F60CC">
              <w:rPr>
                <w:sz w:val="20"/>
                <w:szCs w:val="20"/>
              </w:rPr>
              <w:t xml:space="preserve">  (B</w:t>
            </w:r>
            <w:r w:rsidR="0020624E" w:rsidRPr="001F60CC">
              <w:rPr>
                <w:sz w:val="20"/>
                <w:szCs w:val="20"/>
              </w:rPr>
              <w:t>U</w:t>
            </w:r>
            <w:r w:rsidR="00EB330B" w:rsidRPr="001F60CC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B3A541C" w14:textId="77777777" w:rsidR="00EB330B" w:rsidRPr="001F60CC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7B97BB5" w14:textId="77777777" w:rsidR="00EB330B" w:rsidRPr="001F60CC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1CB97CF" w14:textId="77777777" w:rsidR="00EB330B" w:rsidRPr="001F60CC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A8BBDDB" w14:textId="77777777" w:rsidR="00EB330B" w:rsidRPr="001F60CC" w:rsidRDefault="001B345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0DFF7CB6" w14:textId="77777777" w:rsidR="00EB330B" w:rsidRPr="001F60CC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B1A824" w14:textId="77777777" w:rsidR="0096719C" w:rsidRPr="001F60CC" w:rsidRDefault="0096719C">
      <w:pPr>
        <w:rPr>
          <w:sz w:val="12"/>
          <w:szCs w:val="12"/>
        </w:rPr>
      </w:pPr>
    </w:p>
    <w:p w14:paraId="3EF49B1A" w14:textId="30A257DF" w:rsidR="003C37E7" w:rsidRPr="001F60CC" w:rsidRDefault="00EF221E">
      <w:pPr>
        <w:rPr>
          <w:sz w:val="12"/>
          <w:szCs w:val="12"/>
        </w:rPr>
      </w:pPr>
      <w:r w:rsidRPr="001F60CC"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F60CC" w:rsidRPr="001F60CC" w14:paraId="0F85D7C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EF94E" w14:textId="77777777" w:rsidR="00D552A5" w:rsidRPr="001F60CC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1F60CC">
              <w:rPr>
                <w:b/>
                <w:bCs/>
                <w:sz w:val="22"/>
              </w:rPr>
              <w:t>WYMAGANIA WST</w:t>
            </w:r>
            <w:r w:rsidR="003F183E" w:rsidRPr="001F60CC">
              <w:rPr>
                <w:b/>
                <w:bCs/>
                <w:sz w:val="22"/>
              </w:rPr>
              <w:t>Ę</w:t>
            </w:r>
            <w:r w:rsidRPr="001F60CC">
              <w:rPr>
                <w:b/>
                <w:bCs/>
                <w:sz w:val="22"/>
              </w:rPr>
              <w:t>PNE W ZAKRESIE WIEDZY, UMIEJĘTNOŚCI I KOMPETENCJI</w:t>
            </w:r>
            <w:r w:rsidR="00A405D5" w:rsidRPr="001F60CC">
              <w:rPr>
                <w:b/>
                <w:bCs/>
                <w:sz w:val="22"/>
              </w:rPr>
              <w:t xml:space="preserve"> SPOŁECZNYCH</w:t>
            </w:r>
          </w:p>
          <w:p w14:paraId="12DEFC68" w14:textId="77777777" w:rsidR="005C16CA" w:rsidRPr="001F60CC" w:rsidRDefault="00B15D5B" w:rsidP="00B15D5B">
            <w:pPr>
              <w:jc w:val="both"/>
            </w:pPr>
            <w:r w:rsidRPr="001F60CC">
              <w:t>Brak wymagań wstępnych.</w:t>
            </w:r>
          </w:p>
        </w:tc>
      </w:tr>
    </w:tbl>
    <w:p w14:paraId="1CB4D241" w14:textId="77777777" w:rsidR="003C37E7" w:rsidRPr="001F60CC" w:rsidRDefault="003C37E7">
      <w:pPr>
        <w:rPr>
          <w:sz w:val="12"/>
          <w:szCs w:val="12"/>
        </w:rPr>
      </w:pPr>
    </w:p>
    <w:p w14:paraId="5FF2C7FA" w14:textId="77777777" w:rsidR="009E23F5" w:rsidRPr="001F60CC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F60CC" w14:paraId="2938E0D1" w14:textId="77777777" w:rsidTr="001A43C0">
        <w:tc>
          <w:tcPr>
            <w:tcW w:w="9210" w:type="dxa"/>
          </w:tcPr>
          <w:p w14:paraId="7FEE9CC8" w14:textId="77777777" w:rsidR="009E23F5" w:rsidRPr="001F60CC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CELE PRZEDMIOTU</w:t>
            </w:r>
          </w:p>
          <w:p w14:paraId="00019221" w14:textId="77777777" w:rsidR="00B15D5B" w:rsidRPr="001F60CC" w:rsidRDefault="00161417" w:rsidP="00B15D5B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C1</w:t>
            </w:r>
            <w:r w:rsidR="005C16CA" w:rsidRPr="001F60CC">
              <w:rPr>
                <w:sz w:val="22"/>
                <w:szCs w:val="22"/>
              </w:rPr>
              <w:t xml:space="preserve"> </w:t>
            </w:r>
            <w:r w:rsidR="009830A7" w:rsidRPr="001F60CC">
              <w:rPr>
                <w:sz w:val="22"/>
                <w:szCs w:val="22"/>
              </w:rPr>
              <w:t xml:space="preserve">Zapoznanie się z procesami </w:t>
            </w:r>
            <w:proofErr w:type="spellStart"/>
            <w:r w:rsidR="009830A7" w:rsidRPr="001F60CC">
              <w:rPr>
                <w:sz w:val="22"/>
                <w:szCs w:val="22"/>
              </w:rPr>
              <w:t>multi-level</w:t>
            </w:r>
            <w:proofErr w:type="spellEnd"/>
            <w:r w:rsidR="009830A7" w:rsidRPr="001F60CC">
              <w:rPr>
                <w:sz w:val="22"/>
                <w:szCs w:val="22"/>
              </w:rPr>
              <w:t xml:space="preserve"> </w:t>
            </w:r>
            <w:proofErr w:type="spellStart"/>
            <w:r w:rsidR="009830A7" w:rsidRPr="001F60CC">
              <w:rPr>
                <w:sz w:val="22"/>
                <w:szCs w:val="22"/>
              </w:rPr>
              <w:t>governance</w:t>
            </w:r>
            <w:proofErr w:type="spellEnd"/>
            <w:r w:rsidR="00B15D5B" w:rsidRPr="001F60CC">
              <w:rPr>
                <w:sz w:val="22"/>
                <w:szCs w:val="22"/>
              </w:rPr>
              <w:t xml:space="preserve"> </w:t>
            </w:r>
          </w:p>
          <w:p w14:paraId="574FBE00" w14:textId="77777777" w:rsidR="009E23F5" w:rsidRPr="001F60CC" w:rsidRDefault="00B15D5B" w:rsidP="00E93C6A">
            <w:pPr>
              <w:rPr>
                <w:sz w:val="12"/>
                <w:szCs w:val="12"/>
              </w:rPr>
            </w:pPr>
            <w:r w:rsidRPr="001F60CC">
              <w:rPr>
                <w:sz w:val="22"/>
                <w:szCs w:val="22"/>
              </w:rPr>
              <w:t xml:space="preserve">C2 </w:t>
            </w:r>
            <w:r w:rsidR="00E93C6A" w:rsidRPr="001F60CC">
              <w:rPr>
                <w:sz w:val="22"/>
                <w:szCs w:val="22"/>
              </w:rPr>
              <w:t xml:space="preserve">Nabycie umiejętności projektowania </w:t>
            </w:r>
            <w:r w:rsidR="009830A7" w:rsidRPr="001F60CC">
              <w:rPr>
                <w:sz w:val="22"/>
                <w:szCs w:val="22"/>
              </w:rPr>
              <w:t xml:space="preserve">procesu </w:t>
            </w:r>
            <w:proofErr w:type="spellStart"/>
            <w:r w:rsidR="009830A7" w:rsidRPr="001F60CC">
              <w:rPr>
                <w:sz w:val="22"/>
                <w:szCs w:val="22"/>
              </w:rPr>
              <w:t>multi-level</w:t>
            </w:r>
            <w:proofErr w:type="spellEnd"/>
            <w:r w:rsidR="009830A7" w:rsidRPr="001F60CC">
              <w:rPr>
                <w:sz w:val="22"/>
                <w:szCs w:val="22"/>
              </w:rPr>
              <w:t xml:space="preserve"> </w:t>
            </w:r>
            <w:proofErr w:type="spellStart"/>
            <w:r w:rsidR="009830A7" w:rsidRPr="001F60CC">
              <w:rPr>
                <w:sz w:val="22"/>
                <w:szCs w:val="22"/>
              </w:rPr>
              <w:t>governance</w:t>
            </w:r>
            <w:proofErr w:type="spellEnd"/>
            <w:r w:rsidR="009830A7" w:rsidRPr="001F60CC">
              <w:rPr>
                <w:sz w:val="22"/>
                <w:szCs w:val="22"/>
              </w:rPr>
              <w:t xml:space="preserve"> dla wybranego problemu planistycznego</w:t>
            </w:r>
          </w:p>
        </w:tc>
      </w:tr>
    </w:tbl>
    <w:p w14:paraId="061578F6" w14:textId="77777777" w:rsidR="009E23F5" w:rsidRPr="001F60CC" w:rsidRDefault="009E23F5">
      <w:pPr>
        <w:rPr>
          <w:sz w:val="12"/>
          <w:szCs w:val="12"/>
        </w:rPr>
      </w:pPr>
    </w:p>
    <w:p w14:paraId="00CE3057" w14:textId="77777777" w:rsidR="005C16CA" w:rsidRPr="001F60CC" w:rsidRDefault="005C16CA">
      <w:pPr>
        <w:rPr>
          <w:sz w:val="12"/>
          <w:szCs w:val="12"/>
        </w:rPr>
      </w:pPr>
    </w:p>
    <w:p w14:paraId="01212B36" w14:textId="77777777" w:rsidR="005C16CA" w:rsidRPr="001F60CC" w:rsidRDefault="005C16CA">
      <w:pPr>
        <w:rPr>
          <w:sz w:val="12"/>
          <w:szCs w:val="12"/>
        </w:rPr>
      </w:pPr>
    </w:p>
    <w:p w14:paraId="70837388" w14:textId="77777777" w:rsidR="005C16CA" w:rsidRPr="001F60CC" w:rsidRDefault="005C16CA">
      <w:pPr>
        <w:rPr>
          <w:sz w:val="12"/>
          <w:szCs w:val="12"/>
        </w:rPr>
      </w:pPr>
    </w:p>
    <w:p w14:paraId="7DF42797" w14:textId="77777777" w:rsidR="005C16CA" w:rsidRPr="001F60CC" w:rsidRDefault="005C16CA">
      <w:pPr>
        <w:rPr>
          <w:sz w:val="12"/>
          <w:szCs w:val="12"/>
        </w:rPr>
      </w:pPr>
    </w:p>
    <w:p w14:paraId="1A9FD534" w14:textId="77777777" w:rsidR="005C16CA" w:rsidRPr="001F60CC" w:rsidRDefault="005C16CA">
      <w:pPr>
        <w:rPr>
          <w:sz w:val="12"/>
          <w:szCs w:val="12"/>
        </w:rPr>
      </w:pPr>
    </w:p>
    <w:p w14:paraId="00C2DD6C" w14:textId="77777777" w:rsidR="005C16CA" w:rsidRPr="001F60CC" w:rsidRDefault="005C16CA">
      <w:pPr>
        <w:rPr>
          <w:sz w:val="12"/>
          <w:szCs w:val="12"/>
        </w:rPr>
      </w:pPr>
    </w:p>
    <w:p w14:paraId="4EB52E2F" w14:textId="77777777" w:rsidR="005C16CA" w:rsidRPr="001F60CC" w:rsidRDefault="005C16CA">
      <w:pPr>
        <w:rPr>
          <w:sz w:val="12"/>
          <w:szCs w:val="12"/>
        </w:rPr>
      </w:pPr>
    </w:p>
    <w:p w14:paraId="17B99286" w14:textId="77777777" w:rsidR="005C16CA" w:rsidRPr="001F60CC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F60CC" w:rsidRPr="001F60CC" w14:paraId="4D489193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EEA1" w14:textId="77777777" w:rsidR="00D552A5" w:rsidRPr="001F60C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1F60CC">
              <w:lastRenderedPageBreak/>
              <w:t xml:space="preserve">PRZEDMIOTOWE </w:t>
            </w:r>
            <w:r w:rsidR="00D552A5" w:rsidRPr="001F60CC">
              <w:t xml:space="preserve">EFEKTY </w:t>
            </w:r>
            <w:r w:rsidR="00AB33CE" w:rsidRPr="001F60CC">
              <w:t>UCZ</w:t>
            </w:r>
            <w:r w:rsidR="00D552A5" w:rsidRPr="001F60CC">
              <w:t>ENIA</w:t>
            </w:r>
            <w:r w:rsidR="00252DBF" w:rsidRPr="001F60CC">
              <w:t xml:space="preserve"> </w:t>
            </w:r>
            <w:r w:rsidR="00AB33CE" w:rsidRPr="001F60CC">
              <w:t>SIĘ</w:t>
            </w:r>
          </w:p>
          <w:p w14:paraId="676D690F" w14:textId="77777777" w:rsidR="001E0D88" w:rsidRPr="009F1D44" w:rsidRDefault="001E0D88" w:rsidP="001E0D88">
            <w:pPr>
              <w:tabs>
                <w:tab w:val="left" w:pos="719"/>
              </w:tabs>
              <w:ind w:left="719" w:hanging="719"/>
            </w:pPr>
            <w:r w:rsidRPr="009F1D44">
              <w:t>Z zakresu wiedzy:</w:t>
            </w:r>
          </w:p>
          <w:p w14:paraId="6B6444BB" w14:textId="77777777" w:rsidR="009F1D44" w:rsidRPr="009F1D44" w:rsidRDefault="009F1D44" w:rsidP="009F1D44">
            <w:pPr>
              <w:tabs>
                <w:tab w:val="left" w:pos="719"/>
              </w:tabs>
              <w:ind w:left="719" w:hanging="719"/>
            </w:pPr>
            <w:r w:rsidRPr="009F1D44">
              <w:t>PEU_W01 ma rozszerzoną i uporządkowaną wiedzę o różnych rodzajach struktur i instytucji społecznych, w szczególności związanych z przestrzennym aspektem funkcjonowania struktur społecznych (K2GP_W04)</w:t>
            </w:r>
          </w:p>
          <w:p w14:paraId="00ADA370" w14:textId="77777777" w:rsidR="009F1D44" w:rsidRPr="009F1D44" w:rsidRDefault="009F1D44" w:rsidP="009F1D44">
            <w:pPr>
              <w:tabs>
                <w:tab w:val="left" w:pos="719"/>
              </w:tabs>
              <w:ind w:left="719" w:hanging="719"/>
            </w:pPr>
            <w:r w:rsidRPr="009F1D44">
              <w:t>PEU_W02 ma pogłębioną i uporządkowaną wiedzę w zakresie systemu prawa i podstawowych zasad prawodawstwa, w szczególności odnoszącego się do kształtowania przestrzeni a także systemów politycznych i zarządzania jednostkami terytorialnymi (K2GP_W05)</w:t>
            </w:r>
          </w:p>
          <w:p w14:paraId="2063A993" w14:textId="77777777" w:rsidR="00637843" w:rsidRPr="009F1D44" w:rsidRDefault="00637843" w:rsidP="00637843">
            <w:pPr>
              <w:tabs>
                <w:tab w:val="left" w:pos="719"/>
              </w:tabs>
              <w:ind w:left="719" w:hanging="719"/>
            </w:pPr>
          </w:p>
          <w:p w14:paraId="2A6D347C" w14:textId="77777777" w:rsidR="001E0D88" w:rsidRPr="009F1D44" w:rsidRDefault="001E0D88" w:rsidP="00637843">
            <w:pPr>
              <w:tabs>
                <w:tab w:val="left" w:pos="719"/>
              </w:tabs>
              <w:ind w:left="719" w:hanging="719"/>
            </w:pPr>
            <w:r w:rsidRPr="009F1D44">
              <w:t>Z zakresu umiejętności:</w:t>
            </w:r>
          </w:p>
          <w:p w14:paraId="3A835459" w14:textId="77777777" w:rsidR="009F1D44" w:rsidRPr="009F1D44" w:rsidRDefault="009F1D44" w:rsidP="009F1D44">
            <w:pPr>
              <w:tabs>
                <w:tab w:val="left" w:pos="719"/>
              </w:tabs>
              <w:ind w:left="719" w:hanging="719"/>
            </w:pPr>
            <w:r w:rsidRPr="009F1D44">
              <w:t>PEU_U01 potrafi pracować indywidualnie i w zespole; potrafi ocenić czasochłonność zadania; potrafi kierować małym zespołem w sposób zapewniający realizację zadania w założonym terminie (K2GP_U15)</w:t>
            </w:r>
          </w:p>
          <w:p w14:paraId="5B47AD9D" w14:textId="77777777" w:rsidR="009F1D44" w:rsidRPr="009F1D44" w:rsidRDefault="009F1D44" w:rsidP="009F1D44">
            <w:pPr>
              <w:tabs>
                <w:tab w:val="left" w:pos="719"/>
              </w:tabs>
              <w:ind w:left="719" w:hanging="719"/>
            </w:pPr>
            <w:r w:rsidRPr="009F1D44">
              <w:t>PEU_U02 potrafi poprowadzić debatę zarówno na forum profesjonalnym jak w dowolnych układach społecznych, zna i umie stosować efektywne sposoby porozumiewania się z rozmaitymi interesariuszami (K2GP_U16)</w:t>
            </w:r>
          </w:p>
          <w:p w14:paraId="67DC48EF" w14:textId="77777777" w:rsidR="009830A7" w:rsidRPr="009F1D44" w:rsidRDefault="009830A7" w:rsidP="009830A7">
            <w:pPr>
              <w:tabs>
                <w:tab w:val="left" w:pos="719"/>
              </w:tabs>
              <w:ind w:left="719" w:hanging="719"/>
            </w:pPr>
          </w:p>
          <w:p w14:paraId="08E6DE0E" w14:textId="77777777" w:rsidR="001E0D88" w:rsidRPr="009F1D44" w:rsidRDefault="001E0D88" w:rsidP="001E0D88">
            <w:pPr>
              <w:tabs>
                <w:tab w:val="left" w:pos="719"/>
              </w:tabs>
              <w:ind w:left="719" w:hanging="719"/>
            </w:pPr>
            <w:r w:rsidRPr="009F1D44">
              <w:t xml:space="preserve">Z zakresu </w:t>
            </w:r>
            <w:r w:rsidR="00195F9F" w:rsidRPr="009F1D44">
              <w:t>kompetencji społecznych:</w:t>
            </w:r>
          </w:p>
          <w:p w14:paraId="1BE181C6" w14:textId="77777777" w:rsidR="009F1D44" w:rsidRPr="009F1D44" w:rsidRDefault="009F1D44" w:rsidP="009F1D44">
            <w:pPr>
              <w:tabs>
                <w:tab w:val="left" w:pos="719"/>
              </w:tabs>
              <w:ind w:left="719" w:hanging="719"/>
            </w:pPr>
            <w:r w:rsidRPr="009F1D44">
              <w:t>PEU_K01 potrafi współpracować z nieprofesjonalistami dla osiągnięcia lepszych rozwiązań, podejmuje działania na rzecz społeczności lokalnych lub innych grup społecznych (K2GP_K03)</w:t>
            </w:r>
          </w:p>
          <w:p w14:paraId="353C55BB" w14:textId="77777777" w:rsidR="009F1D44" w:rsidRPr="009F1D44" w:rsidRDefault="009F1D44" w:rsidP="009F1D44">
            <w:pPr>
              <w:tabs>
                <w:tab w:val="left" w:pos="719"/>
              </w:tabs>
              <w:ind w:left="719" w:hanging="719"/>
            </w:pPr>
            <w:r w:rsidRPr="009F1D44">
              <w:t>PEU_K02 działa na rzecz interesu publicznego i rozumie społeczną odpowiedzialność zawodu urbanisty i planisty (K2GP_K04)</w:t>
            </w:r>
          </w:p>
          <w:p w14:paraId="66B1C7BD" w14:textId="77777777" w:rsidR="00874AAA" w:rsidRPr="001F60CC" w:rsidRDefault="00874AAA" w:rsidP="009F1D44">
            <w:pPr>
              <w:tabs>
                <w:tab w:val="left" w:pos="719"/>
              </w:tabs>
              <w:ind w:left="719" w:hanging="719"/>
            </w:pPr>
          </w:p>
        </w:tc>
      </w:tr>
    </w:tbl>
    <w:p w14:paraId="74058E2A" w14:textId="77777777" w:rsidR="00480AC6" w:rsidRPr="001F60CC" w:rsidRDefault="00480AC6" w:rsidP="00C44F4D">
      <w:pPr>
        <w:rPr>
          <w:sz w:val="20"/>
          <w:szCs w:val="20"/>
          <w:vertAlign w:val="superscript"/>
        </w:rPr>
      </w:pPr>
    </w:p>
    <w:p w14:paraId="142BD254" w14:textId="77777777" w:rsidR="00A405D5" w:rsidRPr="001F60CC" w:rsidRDefault="00A405D5" w:rsidP="00C44F4D">
      <w:pPr>
        <w:rPr>
          <w:sz w:val="20"/>
          <w:szCs w:val="20"/>
          <w:vertAlign w:val="superscript"/>
        </w:rPr>
      </w:pPr>
    </w:p>
    <w:p w14:paraId="703097BC" w14:textId="77777777" w:rsidR="00A405D5" w:rsidRPr="001F60CC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F60CC" w:rsidRPr="001F60CC" w14:paraId="337DF3D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A027B" w14:textId="77777777" w:rsidR="00D552A5" w:rsidRPr="001F60CC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1F60CC">
              <w:rPr>
                <w:b/>
                <w:bCs/>
              </w:rPr>
              <w:t>TREŚCI PROGRAMOWE</w:t>
            </w:r>
          </w:p>
        </w:tc>
      </w:tr>
      <w:tr w:rsidR="001F60CC" w:rsidRPr="001F60CC" w14:paraId="1FA0907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039B4" w14:textId="77777777" w:rsidR="00D552A5" w:rsidRPr="001F60CC" w:rsidRDefault="00D552A5" w:rsidP="00F96362">
            <w:pPr>
              <w:pStyle w:val="Nagwek3"/>
              <w:snapToGrid w:val="0"/>
              <w:spacing w:before="60" w:after="20"/>
            </w:pPr>
            <w:r w:rsidRPr="001F60CC">
              <w:t>Forma zajęć</w:t>
            </w:r>
            <w:r w:rsidR="00F60A81" w:rsidRPr="001F60CC">
              <w:t xml:space="preserve"> </w:t>
            </w:r>
            <w:r w:rsidRPr="001F60CC">
              <w:t>-</w:t>
            </w:r>
            <w:r w:rsidR="00F60A81" w:rsidRPr="001F60CC">
              <w:t xml:space="preserve"> </w:t>
            </w:r>
            <w:r w:rsidR="00F96362" w:rsidRPr="001F60CC">
              <w:t>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26383" w14:textId="77777777" w:rsidR="00D552A5" w:rsidRPr="001F60CC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1F60CC">
              <w:t>Liczba godzin</w:t>
            </w:r>
            <w:r w:rsidR="00D81453" w:rsidRPr="001F60CC">
              <w:t xml:space="preserve"> </w:t>
            </w:r>
          </w:p>
        </w:tc>
      </w:tr>
      <w:tr w:rsidR="001F60CC" w:rsidRPr="001F60CC" w14:paraId="2B94659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37AC6" w14:textId="77777777" w:rsidR="00D552A5" w:rsidRPr="001F60CC" w:rsidRDefault="009830A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</w:t>
            </w:r>
            <w:r w:rsidR="00D552A5" w:rsidRPr="001F60CC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9F1B1" w14:textId="77777777" w:rsidR="00D552A5" w:rsidRPr="001F60CC" w:rsidRDefault="007C58F9" w:rsidP="009830A7">
            <w:pPr>
              <w:snapToGrid w:val="0"/>
              <w:spacing w:before="20" w:after="20"/>
              <w:rPr>
                <w:bCs/>
              </w:rPr>
            </w:pPr>
            <w:r w:rsidRPr="001F60CC">
              <w:rPr>
                <w:bCs/>
              </w:rPr>
              <w:t>Wprowadzenie</w:t>
            </w:r>
            <w:r w:rsidR="00FC77E1" w:rsidRPr="001F60CC">
              <w:rPr>
                <w:bCs/>
              </w:rPr>
              <w:t xml:space="preserve">. </w:t>
            </w:r>
            <w:r w:rsidR="005532CF" w:rsidRPr="001F60CC">
              <w:rPr>
                <w:bCs/>
              </w:rPr>
              <w:t>Zasady zaliczenia kursu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A0591" w14:textId="77777777" w:rsidR="00D552A5" w:rsidRPr="001F60CC" w:rsidRDefault="009830A7" w:rsidP="00F60A81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4279E29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A2A7E" w14:textId="77777777" w:rsidR="001471B2" w:rsidRPr="001F60CC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D1F67" w14:textId="77777777" w:rsidR="001471B2" w:rsidRPr="001F60CC" w:rsidRDefault="001471B2" w:rsidP="001471B2">
            <w:r w:rsidRPr="001F60CC">
              <w:t>Przegląd projektów o cha</w:t>
            </w:r>
            <w:r w:rsidR="005532CF" w:rsidRPr="001F60CC">
              <w:t xml:space="preserve">rakterze </w:t>
            </w:r>
            <w:proofErr w:type="spellStart"/>
            <w:r w:rsidR="005532CF" w:rsidRPr="001F60CC">
              <w:t>multi-level</w:t>
            </w:r>
            <w:proofErr w:type="spellEnd"/>
            <w:r w:rsidR="005532CF" w:rsidRPr="001F60CC">
              <w:t xml:space="preserve"> </w:t>
            </w:r>
            <w:proofErr w:type="spellStart"/>
            <w:r w:rsidR="005532CF" w:rsidRPr="001F60CC">
              <w:t>governance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AA787" w14:textId="77777777" w:rsidR="001471B2" w:rsidRPr="001F60CC" w:rsidRDefault="001471B2" w:rsidP="001471B2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02AC088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5F70B" w14:textId="77777777" w:rsidR="001471B2" w:rsidRPr="001F60CC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3526F" w14:textId="77777777" w:rsidR="001471B2" w:rsidRPr="001F60CC" w:rsidRDefault="001471B2" w:rsidP="001471B2">
            <w:r w:rsidRPr="001F60CC">
              <w:t>Przegląd projektów o cha</w:t>
            </w:r>
            <w:r w:rsidR="005532CF" w:rsidRPr="001F60CC">
              <w:t xml:space="preserve">rakterze </w:t>
            </w:r>
            <w:proofErr w:type="spellStart"/>
            <w:r w:rsidR="005532CF" w:rsidRPr="001F60CC">
              <w:t>multi-level</w:t>
            </w:r>
            <w:proofErr w:type="spellEnd"/>
            <w:r w:rsidR="005532CF" w:rsidRPr="001F60CC">
              <w:t xml:space="preserve"> </w:t>
            </w:r>
            <w:proofErr w:type="spellStart"/>
            <w:r w:rsidR="005532CF" w:rsidRPr="001F60CC">
              <w:t>governance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E6CAD" w14:textId="77777777" w:rsidR="001471B2" w:rsidRPr="001F60CC" w:rsidRDefault="001471B2" w:rsidP="001471B2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3A4B678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02186" w14:textId="77777777" w:rsidR="001471B2" w:rsidRPr="001F60CC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2DC88" w14:textId="77777777" w:rsidR="001471B2" w:rsidRPr="001F60CC" w:rsidRDefault="001471B2" w:rsidP="001471B2">
            <w:r w:rsidRPr="001F60CC">
              <w:t xml:space="preserve">Prezentacje: </w:t>
            </w:r>
            <w:r w:rsidR="005532CF" w:rsidRPr="001F60CC">
              <w:t xml:space="preserve">przykładowe </w:t>
            </w:r>
            <w:r w:rsidRPr="001F60CC">
              <w:t xml:space="preserve">projekty o charakterze </w:t>
            </w:r>
            <w:proofErr w:type="spellStart"/>
            <w:r w:rsidRPr="001F60CC">
              <w:t>multi-level</w:t>
            </w:r>
            <w:proofErr w:type="spellEnd"/>
            <w:r w:rsidRPr="001F60CC">
              <w:t xml:space="preserve"> </w:t>
            </w:r>
            <w:proofErr w:type="spellStart"/>
            <w:r w:rsidRPr="001F60CC">
              <w:t>governance</w:t>
            </w:r>
            <w:proofErr w:type="spellEnd"/>
            <w:r w:rsidRPr="001F60CC">
              <w:t>, ich typologia i charakterystyka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4FDB" w14:textId="77777777" w:rsidR="001471B2" w:rsidRPr="001F60CC" w:rsidRDefault="001471B2" w:rsidP="001471B2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4340ECD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FF0F2" w14:textId="77777777" w:rsidR="001471B2" w:rsidRPr="001F60CC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B6F9F" w14:textId="77777777" w:rsidR="001471B2" w:rsidRPr="001F60CC" w:rsidRDefault="001471B2" w:rsidP="001471B2">
            <w:r w:rsidRPr="001F60CC">
              <w:t>Wybór tematów do opracowania projek</w:t>
            </w:r>
            <w:r w:rsidR="006C4C3E" w:rsidRPr="001F60CC">
              <w:t xml:space="preserve">tów typu </w:t>
            </w:r>
            <w:proofErr w:type="spellStart"/>
            <w:r w:rsidR="006C4C3E" w:rsidRPr="001F60CC">
              <w:t>multi-level</w:t>
            </w:r>
            <w:proofErr w:type="spellEnd"/>
            <w:r w:rsidR="006C4C3E" w:rsidRPr="001F60CC">
              <w:t xml:space="preserve"> </w:t>
            </w:r>
            <w:proofErr w:type="spellStart"/>
            <w:r w:rsidR="006C4C3E" w:rsidRPr="001F60CC">
              <w:t>governance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5FC69" w14:textId="77777777" w:rsidR="001471B2" w:rsidRPr="001F60CC" w:rsidRDefault="001471B2" w:rsidP="001471B2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3F38F8D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8DEA" w14:textId="77777777" w:rsidR="001471B2" w:rsidRPr="001F60CC" w:rsidRDefault="001471B2" w:rsidP="001471B2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00341" w14:textId="77777777" w:rsidR="001471B2" w:rsidRPr="001F60CC" w:rsidRDefault="006C4C3E" w:rsidP="001471B2">
            <w:r w:rsidRPr="001F60CC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9A5C3" w14:textId="77777777" w:rsidR="001471B2" w:rsidRPr="001F60CC" w:rsidRDefault="001471B2" w:rsidP="001471B2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0A01554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E2EA4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FEC58" w14:textId="77777777" w:rsidR="006C4C3E" w:rsidRPr="001F60CC" w:rsidRDefault="006C4C3E" w:rsidP="006C4C3E">
            <w:r w:rsidRPr="001F60CC">
              <w:t>Określenie listy instytucji zaangażowanych w projekt oraz ich kompetencji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AD098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5F7F1C5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03FCE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CAD96" w14:textId="77777777" w:rsidR="006C4C3E" w:rsidRPr="001F60CC" w:rsidRDefault="006C4C3E" w:rsidP="006C4C3E">
            <w:r w:rsidRPr="001F60CC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C0EC3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3797B6D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E2239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3B388" w14:textId="77777777" w:rsidR="006C4C3E" w:rsidRPr="001F60CC" w:rsidRDefault="006C4C3E" w:rsidP="006C4C3E">
            <w:r w:rsidRPr="001F60CC">
              <w:t>Przygotowanie programu współpracy między instytucjami ze szczególnym uwzględnieniem procesów komunikacji społecznej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B458B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49F40D3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F4687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187C1" w14:textId="77777777" w:rsidR="006C4C3E" w:rsidRPr="001F60CC" w:rsidRDefault="006C4C3E" w:rsidP="006C4C3E">
            <w:r w:rsidRPr="001F60CC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1C15E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1BCF3A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BB732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C632" w14:textId="77777777" w:rsidR="006C4C3E" w:rsidRPr="001F60CC" w:rsidRDefault="006C4C3E" w:rsidP="006C4C3E">
            <w:r w:rsidRPr="001F60CC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31527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05CBA01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E9B72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5990" w14:textId="77777777" w:rsidR="006C4C3E" w:rsidRPr="001F60CC" w:rsidRDefault="006C4C3E" w:rsidP="006C4C3E">
            <w:r w:rsidRPr="001F60CC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D62F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10835DA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88197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080C1" w14:textId="77777777" w:rsidR="006C4C3E" w:rsidRPr="001F60CC" w:rsidRDefault="006C4C3E" w:rsidP="006C4C3E">
            <w:r w:rsidRPr="001F60CC">
              <w:t>Oddanie pośrednie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8528A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0F28A7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CFAF5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44551" w14:textId="77777777" w:rsidR="006C4C3E" w:rsidRPr="001F60CC" w:rsidRDefault="006C4C3E" w:rsidP="006C4C3E">
            <w:pPr>
              <w:snapToGrid w:val="0"/>
              <w:spacing w:before="20" w:after="20"/>
              <w:rPr>
                <w:bCs/>
              </w:rPr>
            </w:pPr>
            <w:r w:rsidRPr="001F60CC">
              <w:t>Korekty indywidualne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3D17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2044C2C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07A01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  <w:r w:rsidRPr="001F60CC">
              <w:rPr>
                <w:bCs/>
              </w:rPr>
              <w:lastRenderedPageBreak/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55186" w14:textId="77777777" w:rsidR="006C4C3E" w:rsidRPr="001F60CC" w:rsidRDefault="006C4C3E" w:rsidP="006C4C3E">
            <w:pPr>
              <w:snapToGrid w:val="0"/>
              <w:spacing w:before="20" w:after="20"/>
              <w:rPr>
                <w:bCs/>
              </w:rPr>
            </w:pPr>
            <w:r w:rsidRPr="001F60CC">
              <w:rPr>
                <w:bCs/>
              </w:rPr>
              <w:t>Oddanie końcowe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587BA" w14:textId="77777777" w:rsidR="006C4C3E" w:rsidRPr="001F60CC" w:rsidRDefault="006C4C3E" w:rsidP="006C4C3E">
            <w:pPr>
              <w:snapToGrid w:val="0"/>
              <w:spacing w:before="20" w:after="20"/>
              <w:jc w:val="center"/>
            </w:pPr>
            <w:r w:rsidRPr="001F60CC">
              <w:t>3</w:t>
            </w:r>
          </w:p>
        </w:tc>
      </w:tr>
      <w:tr w:rsidR="001F60CC" w:rsidRPr="001F60CC" w14:paraId="2B4C654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084AA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E2EB9" w14:textId="77777777" w:rsidR="006C4C3E" w:rsidRPr="001F60CC" w:rsidRDefault="006C4C3E" w:rsidP="006C4C3E">
            <w:pPr>
              <w:snapToGrid w:val="0"/>
              <w:spacing w:before="20" w:after="20"/>
              <w:rPr>
                <w:szCs w:val="23"/>
              </w:rPr>
            </w:pPr>
            <w:r w:rsidRPr="001F60CC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33531" w14:textId="77777777" w:rsidR="006C4C3E" w:rsidRPr="001F60CC" w:rsidRDefault="006C4C3E" w:rsidP="006C4C3E">
            <w:pPr>
              <w:snapToGrid w:val="0"/>
              <w:spacing w:before="20" w:after="20"/>
              <w:jc w:val="center"/>
              <w:rPr>
                <w:b/>
              </w:rPr>
            </w:pPr>
            <w:r w:rsidRPr="001F60CC">
              <w:rPr>
                <w:b/>
              </w:rPr>
              <w:t>45</w:t>
            </w:r>
          </w:p>
        </w:tc>
      </w:tr>
    </w:tbl>
    <w:p w14:paraId="2CD72645" w14:textId="77777777" w:rsidR="00937508" w:rsidRPr="001F60CC" w:rsidRDefault="00937508">
      <w:pPr>
        <w:rPr>
          <w:sz w:val="12"/>
          <w:szCs w:val="12"/>
        </w:rPr>
      </w:pPr>
    </w:p>
    <w:p w14:paraId="54E4031A" w14:textId="77777777" w:rsidR="00252DBF" w:rsidRPr="001F60CC" w:rsidRDefault="00252DBF">
      <w:pPr>
        <w:rPr>
          <w:sz w:val="12"/>
          <w:szCs w:val="12"/>
        </w:rPr>
      </w:pPr>
    </w:p>
    <w:p w14:paraId="4A57D4B6" w14:textId="77777777" w:rsidR="00252DBF" w:rsidRPr="001F60CC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F60CC" w:rsidRPr="001F60CC" w14:paraId="4FB0017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822E9" w14:textId="77777777" w:rsidR="009A3831" w:rsidRPr="001F60CC" w:rsidRDefault="00034144" w:rsidP="008F1AD2">
            <w:pPr>
              <w:pStyle w:val="Nagwek3"/>
              <w:snapToGrid w:val="0"/>
              <w:spacing w:before="60" w:after="20"/>
            </w:pPr>
            <w:r w:rsidRPr="001F60CC">
              <w:t xml:space="preserve"> STOSOWANE </w:t>
            </w:r>
            <w:r w:rsidR="009A3831" w:rsidRPr="001F60CC">
              <w:t>NARZĘDZIA DYDAKTYCZNE</w:t>
            </w:r>
          </w:p>
        </w:tc>
      </w:tr>
      <w:tr w:rsidR="001F60CC" w:rsidRPr="001F60CC" w14:paraId="22D8469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DEC5" w14:textId="77777777" w:rsidR="005F4194" w:rsidRPr="001F60CC" w:rsidRDefault="00AA3924" w:rsidP="005F4194">
            <w:r w:rsidRPr="001F60CC">
              <w:t xml:space="preserve">N1 - </w:t>
            </w:r>
            <w:r w:rsidR="005F4194" w:rsidRPr="001F60CC">
              <w:t>Studia przypadków</w:t>
            </w:r>
          </w:p>
          <w:p w14:paraId="63AFF48B" w14:textId="77777777" w:rsidR="005F4194" w:rsidRPr="001F60CC" w:rsidRDefault="005F4194" w:rsidP="005F4194">
            <w:r w:rsidRPr="001F60CC">
              <w:t>N2 - Korekty indywidualne</w:t>
            </w:r>
          </w:p>
          <w:p w14:paraId="7045758C" w14:textId="77777777" w:rsidR="005F4194" w:rsidRPr="001F60CC" w:rsidRDefault="005F4194" w:rsidP="005F4194">
            <w:r w:rsidRPr="001F60CC">
              <w:t>N3 - Konsultacje indywidualne</w:t>
            </w:r>
          </w:p>
          <w:p w14:paraId="33BB8222" w14:textId="77777777" w:rsidR="005F4194" w:rsidRPr="001F60CC" w:rsidRDefault="005F4194" w:rsidP="005F4194">
            <w:r w:rsidRPr="001F60CC">
              <w:t>N4 - Prezentacja prac własnych</w:t>
            </w:r>
          </w:p>
          <w:p w14:paraId="3B7C1902" w14:textId="77777777" w:rsidR="007358EE" w:rsidRPr="001F60CC" w:rsidRDefault="00AA3924" w:rsidP="00AA3924">
            <w:r w:rsidRPr="001F60CC">
              <w:t xml:space="preserve">N5 - Interaktywne narzędzia online </w:t>
            </w:r>
          </w:p>
        </w:tc>
      </w:tr>
    </w:tbl>
    <w:p w14:paraId="5E188856" w14:textId="77777777" w:rsidR="008F1AD2" w:rsidRPr="001F60CC" w:rsidRDefault="008F1AD2">
      <w:pPr>
        <w:rPr>
          <w:sz w:val="12"/>
          <w:szCs w:val="12"/>
        </w:rPr>
      </w:pPr>
    </w:p>
    <w:p w14:paraId="6E332CA5" w14:textId="77777777" w:rsidR="007333C4" w:rsidRPr="001F60CC" w:rsidRDefault="007333C4" w:rsidP="007333C4">
      <w:pPr>
        <w:jc w:val="center"/>
        <w:rPr>
          <w:b/>
          <w:sz w:val="22"/>
          <w:szCs w:val="22"/>
        </w:rPr>
      </w:pPr>
      <w:r w:rsidRPr="001F60CC">
        <w:rPr>
          <w:b/>
          <w:sz w:val="22"/>
          <w:szCs w:val="22"/>
        </w:rPr>
        <w:t xml:space="preserve">OCENA OSIĄGNIĘCIA </w:t>
      </w:r>
      <w:r w:rsidR="00C1459D" w:rsidRPr="001F60CC">
        <w:rPr>
          <w:b/>
          <w:sz w:val="22"/>
          <w:szCs w:val="22"/>
        </w:rPr>
        <w:t xml:space="preserve">PRZEDMIOTOWYCH </w:t>
      </w:r>
      <w:r w:rsidRPr="001F60CC">
        <w:rPr>
          <w:b/>
          <w:sz w:val="22"/>
          <w:szCs w:val="22"/>
        </w:rPr>
        <w:t xml:space="preserve">EFEKTÓW </w:t>
      </w:r>
      <w:r w:rsidR="00AB33CE" w:rsidRPr="001F60CC">
        <w:rPr>
          <w:b/>
          <w:sz w:val="22"/>
          <w:szCs w:val="22"/>
        </w:rPr>
        <w:t>UCZ</w:t>
      </w:r>
      <w:r w:rsidRPr="001F60CC">
        <w:rPr>
          <w:b/>
          <w:sz w:val="22"/>
          <w:szCs w:val="22"/>
        </w:rPr>
        <w:t>ENIA</w:t>
      </w:r>
      <w:r w:rsidR="00AB33CE" w:rsidRPr="001F60CC">
        <w:rPr>
          <w:b/>
          <w:sz w:val="22"/>
          <w:szCs w:val="22"/>
        </w:rPr>
        <w:t xml:space="preserve"> SIĘ</w:t>
      </w:r>
    </w:p>
    <w:p w14:paraId="3C44BB3D" w14:textId="77777777" w:rsidR="007333C4" w:rsidRPr="001F60CC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4"/>
        <w:gridCol w:w="4216"/>
      </w:tblGrid>
      <w:tr w:rsidR="001F60CC" w:rsidRPr="001F60CC" w14:paraId="0EDB6B34" w14:textId="77777777" w:rsidTr="009F1D44">
        <w:tc>
          <w:tcPr>
            <w:tcW w:w="2376" w:type="dxa"/>
          </w:tcPr>
          <w:p w14:paraId="33CFF265" w14:textId="77777777" w:rsidR="007333C4" w:rsidRPr="001F60CC" w:rsidRDefault="007333C4" w:rsidP="009D49C5">
            <w:pPr>
              <w:rPr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Ocen</w:t>
            </w:r>
            <w:r w:rsidR="009D49C5" w:rsidRPr="001F60CC">
              <w:rPr>
                <w:b/>
                <w:sz w:val="22"/>
                <w:szCs w:val="22"/>
              </w:rPr>
              <w:t>y</w:t>
            </w:r>
            <w:r w:rsidR="009D49C5" w:rsidRPr="001F60CC">
              <w:rPr>
                <w:b/>
                <w:bCs/>
              </w:rPr>
              <w:t xml:space="preserve"> </w:t>
            </w:r>
            <w:r w:rsidR="009D49C5" w:rsidRPr="001F60CC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4" w:type="dxa"/>
          </w:tcPr>
          <w:p w14:paraId="4B92E15C" w14:textId="77777777" w:rsidR="007333C4" w:rsidRPr="001F60CC" w:rsidRDefault="007333C4" w:rsidP="00AB33CE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 xml:space="preserve">Numer efektu </w:t>
            </w:r>
            <w:r w:rsidR="00AB33CE" w:rsidRPr="001F60CC">
              <w:rPr>
                <w:sz w:val="22"/>
                <w:szCs w:val="22"/>
              </w:rPr>
              <w:t>uczenia się</w:t>
            </w:r>
          </w:p>
        </w:tc>
        <w:tc>
          <w:tcPr>
            <w:tcW w:w="4216" w:type="dxa"/>
          </w:tcPr>
          <w:p w14:paraId="5CDC6A00" w14:textId="77777777" w:rsidR="007333C4" w:rsidRPr="001F60CC" w:rsidRDefault="007333C4" w:rsidP="00AB33CE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 xml:space="preserve">Sposób oceny osiągnięcia efektu </w:t>
            </w:r>
            <w:r w:rsidR="00AB33CE" w:rsidRPr="001F60CC">
              <w:rPr>
                <w:sz w:val="22"/>
                <w:szCs w:val="22"/>
              </w:rPr>
              <w:t>uczenia się</w:t>
            </w:r>
          </w:p>
        </w:tc>
      </w:tr>
      <w:tr w:rsidR="001F60CC" w:rsidRPr="001F60CC" w14:paraId="608A40F1" w14:textId="77777777" w:rsidTr="009F1D44">
        <w:tc>
          <w:tcPr>
            <w:tcW w:w="2376" w:type="dxa"/>
          </w:tcPr>
          <w:p w14:paraId="12AC5E45" w14:textId="77777777" w:rsidR="00354B8D" w:rsidRPr="001F60CC" w:rsidRDefault="00354B8D" w:rsidP="009D49C5">
            <w:pPr>
              <w:rPr>
                <w:b/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F</w:t>
            </w:r>
            <w:r w:rsidR="00D01AD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14:paraId="79A92F44" w14:textId="77777777" w:rsidR="00354B8D" w:rsidRPr="001F60CC" w:rsidRDefault="009F1D44" w:rsidP="00AB33CE">
            <w:pPr>
              <w:rPr>
                <w:b/>
                <w:sz w:val="22"/>
                <w:szCs w:val="22"/>
              </w:rPr>
            </w:pPr>
            <w:r w:rsidRPr="00EF236E">
              <w:t>PEU_W01</w:t>
            </w:r>
            <w:r>
              <w:t xml:space="preserve">, </w:t>
            </w:r>
            <w:r w:rsidRPr="00EF236E">
              <w:t>PEU_W0</w:t>
            </w:r>
            <w:r>
              <w:t>2</w:t>
            </w:r>
          </w:p>
        </w:tc>
        <w:tc>
          <w:tcPr>
            <w:tcW w:w="4216" w:type="dxa"/>
          </w:tcPr>
          <w:p w14:paraId="6A87385D" w14:textId="77777777" w:rsidR="00354B8D" w:rsidRPr="001F60CC" w:rsidRDefault="00354B8D" w:rsidP="00AB33CE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Prezentacja na forum grupy oceniana przez prowadzącego</w:t>
            </w:r>
          </w:p>
        </w:tc>
      </w:tr>
      <w:tr w:rsidR="001F60CC" w:rsidRPr="001F60CC" w14:paraId="5B40CA90" w14:textId="77777777" w:rsidTr="009F1D44">
        <w:tc>
          <w:tcPr>
            <w:tcW w:w="2376" w:type="dxa"/>
          </w:tcPr>
          <w:p w14:paraId="32EA52BD" w14:textId="77777777" w:rsidR="00354B8D" w:rsidRPr="001F60CC" w:rsidRDefault="00354B8D" w:rsidP="009D49C5">
            <w:pPr>
              <w:rPr>
                <w:b/>
                <w:sz w:val="22"/>
                <w:szCs w:val="22"/>
              </w:rPr>
            </w:pPr>
            <w:r w:rsidRPr="001F60CC">
              <w:rPr>
                <w:b/>
                <w:sz w:val="22"/>
                <w:szCs w:val="22"/>
              </w:rPr>
              <w:t>F</w:t>
            </w:r>
            <w:r w:rsidR="00D01AD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14:paraId="6274F9CB" w14:textId="77777777" w:rsidR="00354B8D" w:rsidRPr="001F60CC" w:rsidRDefault="009F1D44" w:rsidP="00354B8D">
            <w:pPr>
              <w:rPr>
                <w:b/>
                <w:sz w:val="22"/>
                <w:szCs w:val="22"/>
              </w:rPr>
            </w:pPr>
            <w:r w:rsidRPr="00EF236E">
              <w:t>PEU_</w:t>
            </w:r>
            <w:r>
              <w:t>K</w:t>
            </w:r>
            <w:r w:rsidRPr="00EF236E">
              <w:t>01</w:t>
            </w:r>
            <w:r>
              <w:t xml:space="preserve">, </w:t>
            </w:r>
            <w:r w:rsidRPr="00EF236E">
              <w:t>PEU_</w:t>
            </w:r>
            <w:r>
              <w:t>K</w:t>
            </w:r>
            <w:r w:rsidRPr="00EF236E">
              <w:t>0</w:t>
            </w:r>
            <w:r>
              <w:t>2</w:t>
            </w:r>
          </w:p>
        </w:tc>
        <w:tc>
          <w:tcPr>
            <w:tcW w:w="4216" w:type="dxa"/>
          </w:tcPr>
          <w:p w14:paraId="3C9FD87B" w14:textId="77777777" w:rsidR="00354B8D" w:rsidRPr="001F60CC" w:rsidRDefault="00354B8D" w:rsidP="00AB33CE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Oddanie pośrednie projektu</w:t>
            </w:r>
          </w:p>
        </w:tc>
      </w:tr>
      <w:tr w:rsidR="009F1D44" w:rsidRPr="001F60CC" w14:paraId="0998218C" w14:textId="77777777" w:rsidTr="009F1D44">
        <w:tc>
          <w:tcPr>
            <w:tcW w:w="2376" w:type="dxa"/>
          </w:tcPr>
          <w:p w14:paraId="5FA7D505" w14:textId="77777777" w:rsidR="007333C4" w:rsidRPr="001F60CC" w:rsidRDefault="00D01AD8" w:rsidP="007C72CA">
            <w:pPr>
              <w:rPr>
                <w:b/>
              </w:rPr>
            </w:pPr>
            <w:r>
              <w:rPr>
                <w:b/>
              </w:rPr>
              <w:t>F3</w:t>
            </w:r>
          </w:p>
        </w:tc>
        <w:tc>
          <w:tcPr>
            <w:tcW w:w="2694" w:type="dxa"/>
          </w:tcPr>
          <w:p w14:paraId="44A4116F" w14:textId="77777777" w:rsidR="007333C4" w:rsidRPr="001F60CC" w:rsidRDefault="009F1D44" w:rsidP="00AC4510">
            <w:pPr>
              <w:rPr>
                <w:b/>
                <w:sz w:val="22"/>
                <w:szCs w:val="22"/>
              </w:rPr>
            </w:pPr>
            <w:r w:rsidRPr="00EF236E">
              <w:t>PEU_W01</w:t>
            </w:r>
            <w:r>
              <w:t xml:space="preserve">, </w:t>
            </w:r>
            <w:r w:rsidRPr="00EF236E">
              <w:t>PEU_W0</w:t>
            </w:r>
            <w:r>
              <w:t xml:space="preserve">2, </w:t>
            </w:r>
            <w:r w:rsidRPr="00EF236E">
              <w:t>PEU_</w:t>
            </w:r>
            <w:r>
              <w:t>U</w:t>
            </w:r>
            <w:r w:rsidRPr="00EF236E">
              <w:t>01</w:t>
            </w:r>
            <w:r>
              <w:t xml:space="preserve">, </w:t>
            </w:r>
            <w:r w:rsidRPr="00EF236E">
              <w:t>PEU_</w:t>
            </w:r>
            <w:r>
              <w:t>U</w:t>
            </w:r>
            <w:r w:rsidRPr="00EF236E">
              <w:t>0</w:t>
            </w:r>
            <w:r>
              <w:t>2</w:t>
            </w:r>
          </w:p>
        </w:tc>
        <w:tc>
          <w:tcPr>
            <w:tcW w:w="4216" w:type="dxa"/>
          </w:tcPr>
          <w:p w14:paraId="653DA963" w14:textId="77777777" w:rsidR="007333C4" w:rsidRPr="001F60CC" w:rsidRDefault="00354B8D" w:rsidP="007C72CA">
            <w:pPr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Oddanie końcowe projektu</w:t>
            </w:r>
          </w:p>
        </w:tc>
      </w:tr>
      <w:tr w:rsidR="00D01AD8" w:rsidRPr="001F60CC" w14:paraId="6C0D4A07" w14:textId="77777777" w:rsidTr="00E746EB">
        <w:tc>
          <w:tcPr>
            <w:tcW w:w="9286" w:type="dxa"/>
            <w:gridSpan w:val="3"/>
          </w:tcPr>
          <w:p w14:paraId="2C4B9E86" w14:textId="77777777" w:rsidR="00D01AD8" w:rsidRPr="00D01AD8" w:rsidRDefault="00D01AD8" w:rsidP="007C72C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 = 10% F1 + 30% F2 + 60% F3</w:t>
            </w:r>
          </w:p>
        </w:tc>
      </w:tr>
    </w:tbl>
    <w:p w14:paraId="54DDD618" w14:textId="77777777" w:rsidR="00067B47" w:rsidRPr="001F60CC" w:rsidRDefault="00067B47">
      <w:pPr>
        <w:rPr>
          <w:sz w:val="12"/>
          <w:szCs w:val="12"/>
        </w:rPr>
      </w:pPr>
    </w:p>
    <w:p w14:paraId="5D6B31C1" w14:textId="77777777" w:rsidR="009A33BF" w:rsidRPr="001F60CC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F60CC" w:rsidRPr="001F60CC" w14:paraId="3BEEDE67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AD8D" w14:textId="77777777" w:rsidR="009A3831" w:rsidRPr="001F60CC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1F60CC">
              <w:rPr>
                <w:b/>
                <w:bCs/>
              </w:rPr>
              <w:t>LITERATURA PODSTAWOWA I UZUPEŁNIAJĄCA</w:t>
            </w:r>
          </w:p>
        </w:tc>
      </w:tr>
      <w:tr w:rsidR="001F60CC" w:rsidRPr="001F60CC" w14:paraId="43ED4830" w14:textId="77777777" w:rsidTr="00477F0D">
        <w:trPr>
          <w:trHeight w:val="155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D6E9B6" w14:textId="77777777" w:rsidR="002B5912" w:rsidRPr="001F60CC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30D0D238" w14:textId="77777777" w:rsidR="002B5912" w:rsidRPr="001F60CC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1F60CC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61D85C9" w14:textId="77777777" w:rsidR="00E75F86" w:rsidRPr="001F60CC" w:rsidRDefault="00781236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 xml:space="preserve">BELOF M., </w:t>
            </w:r>
            <w:r w:rsidRPr="001F60CC">
              <w:rPr>
                <w:i/>
                <w:sz w:val="22"/>
                <w:szCs w:val="22"/>
              </w:rPr>
              <w:t>Teoria a praktyka planowania regionalnego. Doświadczenia polskie w planowaniu przestrzennym po 1998 r.,</w:t>
            </w:r>
            <w:r w:rsidRPr="001F60CC">
              <w:rPr>
                <w:sz w:val="22"/>
                <w:szCs w:val="22"/>
              </w:rPr>
              <w:t xml:space="preserve"> Wrocław: Oficyna Wydawnicza Politechniki Wrocławskiej, 2013.</w:t>
            </w:r>
          </w:p>
          <w:p w14:paraId="45A248E2" w14:textId="77777777" w:rsidR="00572A3B" w:rsidRPr="001F60CC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 xml:space="preserve">DAMURSKI Ł., POLAK M., </w:t>
            </w:r>
            <w:r w:rsidRPr="001F60CC">
              <w:rPr>
                <w:i/>
                <w:sz w:val="22"/>
                <w:szCs w:val="22"/>
              </w:rPr>
              <w:t xml:space="preserve">Komunikacja społeczna w procesach </w:t>
            </w:r>
            <w:proofErr w:type="spellStart"/>
            <w:r w:rsidRPr="001F60CC">
              <w:rPr>
                <w:i/>
                <w:sz w:val="22"/>
                <w:szCs w:val="22"/>
              </w:rPr>
              <w:t>multilevel</w:t>
            </w:r>
            <w:proofErr w:type="spellEnd"/>
            <w:r w:rsidRPr="001F60C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1F60CC">
              <w:rPr>
                <w:i/>
                <w:sz w:val="22"/>
                <w:szCs w:val="22"/>
              </w:rPr>
              <w:t>governance</w:t>
            </w:r>
            <w:proofErr w:type="spellEnd"/>
            <w:r w:rsidRPr="001F60CC">
              <w:rPr>
                <w:i/>
                <w:sz w:val="22"/>
                <w:szCs w:val="22"/>
              </w:rPr>
              <w:t xml:space="preserve"> na przykładzie Wrocławskiego Obszaru Funkcjonalnego</w:t>
            </w:r>
            <w:r w:rsidRPr="001F60CC">
              <w:rPr>
                <w:sz w:val="22"/>
                <w:szCs w:val="22"/>
              </w:rPr>
              <w:t>. „Samorząd Terytorialny”. 2017 | nr 4 | 18—28</w:t>
            </w:r>
          </w:p>
          <w:p w14:paraId="7DD2F046" w14:textId="77777777" w:rsidR="00572A3B" w:rsidRPr="001F60CC" w:rsidRDefault="00A62C57" w:rsidP="00A62C57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1F60CC">
              <w:rPr>
                <w:sz w:val="22"/>
                <w:szCs w:val="22"/>
              </w:rPr>
              <w:t>Lackowska</w:t>
            </w:r>
            <w:proofErr w:type="spellEnd"/>
            <w:r w:rsidRPr="001F60CC">
              <w:rPr>
                <w:sz w:val="22"/>
                <w:szCs w:val="22"/>
              </w:rPr>
              <w:t xml:space="preserve"> M., Zarządzanie wielopoziomowe – nowe zastosowania koncepcji. "Zarządzanie Publiczne" Nr 3(9)/2009, s. 53-67</w:t>
            </w:r>
            <w:r w:rsidR="00572A3B" w:rsidRPr="001F60CC">
              <w:rPr>
                <w:sz w:val="22"/>
                <w:szCs w:val="22"/>
                <w:lang w:val="en-US"/>
              </w:rPr>
              <w:t>.</w:t>
            </w:r>
          </w:p>
          <w:p w14:paraId="20589608" w14:textId="77777777" w:rsidR="006F01A6" w:rsidRPr="001F60CC" w:rsidRDefault="006F01A6">
            <w:pPr>
              <w:rPr>
                <w:lang w:val="en-US"/>
              </w:rPr>
            </w:pPr>
          </w:p>
          <w:p w14:paraId="01807A44" w14:textId="77777777" w:rsidR="002B5912" w:rsidRPr="001F60CC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1F60C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52E7FE4" w14:textId="215000DB" w:rsidR="00A62C57" w:rsidRPr="001F60CC" w:rsidRDefault="00A62C57" w:rsidP="00A20E70">
            <w:pPr>
              <w:ind w:left="730"/>
              <w:jc w:val="both"/>
              <w:rPr>
                <w:sz w:val="22"/>
                <w:szCs w:val="22"/>
              </w:rPr>
            </w:pPr>
            <w:r w:rsidRPr="001F60CC">
              <w:rPr>
                <w:sz w:val="22"/>
                <w:szCs w:val="22"/>
              </w:rPr>
              <w:t>-</w:t>
            </w:r>
          </w:p>
        </w:tc>
      </w:tr>
      <w:tr w:rsidR="001F60CC" w:rsidRPr="001F60CC" w14:paraId="244675A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724AB" w14:textId="77777777" w:rsidR="009A3831" w:rsidRPr="001F60CC" w:rsidRDefault="00C84573">
            <w:pPr>
              <w:snapToGrid w:val="0"/>
              <w:rPr>
                <w:b/>
                <w:bCs/>
              </w:rPr>
            </w:pPr>
            <w:r w:rsidRPr="001F60CC">
              <w:rPr>
                <w:b/>
                <w:bCs/>
              </w:rPr>
              <w:t xml:space="preserve">OPIEKUN </w:t>
            </w:r>
            <w:r w:rsidR="009A3831" w:rsidRPr="001F60CC">
              <w:rPr>
                <w:b/>
                <w:bCs/>
              </w:rPr>
              <w:t>PRZEDMIOT</w:t>
            </w:r>
            <w:r w:rsidRPr="001F60CC">
              <w:rPr>
                <w:b/>
                <w:bCs/>
              </w:rPr>
              <w:t>U</w:t>
            </w:r>
            <w:r w:rsidR="009A3831" w:rsidRPr="001F60CC">
              <w:rPr>
                <w:b/>
                <w:bCs/>
              </w:rPr>
              <w:t xml:space="preserve"> (IMIĘ, NAZWISKO, ADRES E-MAIL)</w:t>
            </w:r>
          </w:p>
        </w:tc>
      </w:tr>
      <w:tr w:rsidR="001F60CC" w:rsidRPr="001F60CC" w14:paraId="0F74A7F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D91F1" w14:textId="77777777" w:rsidR="009A3831" w:rsidRPr="001F60CC" w:rsidRDefault="00477F0D" w:rsidP="001F60CC">
            <w:pPr>
              <w:snapToGrid w:val="0"/>
              <w:rPr>
                <w:b/>
                <w:bCs/>
              </w:rPr>
            </w:pPr>
            <w:r w:rsidRPr="001F60CC">
              <w:rPr>
                <w:b/>
                <w:bCs/>
              </w:rPr>
              <w:t xml:space="preserve">Łukasz </w:t>
            </w:r>
            <w:proofErr w:type="spellStart"/>
            <w:r w:rsidRPr="001F60CC">
              <w:rPr>
                <w:b/>
                <w:bCs/>
              </w:rPr>
              <w:t>Damurski</w:t>
            </w:r>
            <w:proofErr w:type="spellEnd"/>
            <w:r w:rsidRPr="001F60CC">
              <w:rPr>
                <w:b/>
                <w:bCs/>
              </w:rPr>
              <w:t xml:space="preserve">, </w:t>
            </w:r>
            <w:hyperlink r:id="rId11" w:history="1">
              <w:r w:rsidRPr="001F60CC">
                <w:rPr>
                  <w:rStyle w:val="Hipercze"/>
                  <w:b/>
                  <w:bCs/>
                  <w:color w:val="auto"/>
                  <w:u w:val="none"/>
                </w:rPr>
                <w:t>lukasz.damurski@pwr.edu.pl</w:t>
              </w:r>
            </w:hyperlink>
            <w:r w:rsidRPr="001F60CC">
              <w:rPr>
                <w:b/>
                <w:bCs/>
              </w:rPr>
              <w:t xml:space="preserve"> </w:t>
            </w:r>
          </w:p>
        </w:tc>
      </w:tr>
    </w:tbl>
    <w:p w14:paraId="095BEBE6" w14:textId="77777777" w:rsidR="00CB759A" w:rsidRPr="001F60CC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RPr="001F60CC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91ECE" w14:textId="77777777" w:rsidR="00816670" w:rsidRDefault="00816670">
      <w:r>
        <w:separator/>
      </w:r>
    </w:p>
  </w:endnote>
  <w:endnote w:type="continuationSeparator" w:id="0">
    <w:p w14:paraId="3E2F7B89" w14:textId="77777777" w:rsidR="00816670" w:rsidRDefault="0081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AA822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0DE78" w14:textId="77777777" w:rsidR="00816670" w:rsidRDefault="00816670">
      <w:r>
        <w:separator/>
      </w:r>
    </w:p>
  </w:footnote>
  <w:footnote w:type="continuationSeparator" w:id="0">
    <w:p w14:paraId="67536B52" w14:textId="77777777" w:rsidR="00816670" w:rsidRDefault="00816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33BA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0154C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6BA972E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C4B9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9"/>
  </w:num>
  <w:num w:numId="18">
    <w:abstractNumId w:val="16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471B2"/>
    <w:rsid w:val="00154894"/>
    <w:rsid w:val="00157016"/>
    <w:rsid w:val="0016135A"/>
    <w:rsid w:val="00161417"/>
    <w:rsid w:val="00171369"/>
    <w:rsid w:val="00182C94"/>
    <w:rsid w:val="00184EAE"/>
    <w:rsid w:val="00193412"/>
    <w:rsid w:val="00195696"/>
    <w:rsid w:val="00195F9F"/>
    <w:rsid w:val="001A43C0"/>
    <w:rsid w:val="001B3452"/>
    <w:rsid w:val="001B6B2D"/>
    <w:rsid w:val="001D58E2"/>
    <w:rsid w:val="001E0D88"/>
    <w:rsid w:val="001F60CC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4E70"/>
    <w:rsid w:val="0033626A"/>
    <w:rsid w:val="00352C75"/>
    <w:rsid w:val="00354B8D"/>
    <w:rsid w:val="00361AB9"/>
    <w:rsid w:val="003810E9"/>
    <w:rsid w:val="00382EAA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645B6"/>
    <w:rsid w:val="00474FDF"/>
    <w:rsid w:val="00476124"/>
    <w:rsid w:val="00477042"/>
    <w:rsid w:val="00477F0D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32CF"/>
    <w:rsid w:val="00556547"/>
    <w:rsid w:val="00562C35"/>
    <w:rsid w:val="00562E32"/>
    <w:rsid w:val="00572A3B"/>
    <w:rsid w:val="005732CA"/>
    <w:rsid w:val="005803E3"/>
    <w:rsid w:val="005849D9"/>
    <w:rsid w:val="00590B78"/>
    <w:rsid w:val="00592BDA"/>
    <w:rsid w:val="005940CD"/>
    <w:rsid w:val="00594550"/>
    <w:rsid w:val="005B128C"/>
    <w:rsid w:val="005B520D"/>
    <w:rsid w:val="005C16CA"/>
    <w:rsid w:val="005C5D72"/>
    <w:rsid w:val="005C6F14"/>
    <w:rsid w:val="005F00BD"/>
    <w:rsid w:val="005F4194"/>
    <w:rsid w:val="00603641"/>
    <w:rsid w:val="00603C29"/>
    <w:rsid w:val="00621B56"/>
    <w:rsid w:val="00623FE8"/>
    <w:rsid w:val="00637843"/>
    <w:rsid w:val="00661E2E"/>
    <w:rsid w:val="00663BA2"/>
    <w:rsid w:val="006858A7"/>
    <w:rsid w:val="006B0D90"/>
    <w:rsid w:val="006B5178"/>
    <w:rsid w:val="006C4C3E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81236"/>
    <w:rsid w:val="00794A39"/>
    <w:rsid w:val="007B30F9"/>
    <w:rsid w:val="007C58F9"/>
    <w:rsid w:val="007C6787"/>
    <w:rsid w:val="007C72CA"/>
    <w:rsid w:val="007D1760"/>
    <w:rsid w:val="007D46F8"/>
    <w:rsid w:val="007D5C79"/>
    <w:rsid w:val="007E686C"/>
    <w:rsid w:val="008011DB"/>
    <w:rsid w:val="008112FE"/>
    <w:rsid w:val="00813723"/>
    <w:rsid w:val="00816670"/>
    <w:rsid w:val="00820B51"/>
    <w:rsid w:val="0085533D"/>
    <w:rsid w:val="008730C1"/>
    <w:rsid w:val="00874AAA"/>
    <w:rsid w:val="00875BE6"/>
    <w:rsid w:val="008A0AE7"/>
    <w:rsid w:val="008B3399"/>
    <w:rsid w:val="008B5933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830A7"/>
    <w:rsid w:val="00990D32"/>
    <w:rsid w:val="009A33BF"/>
    <w:rsid w:val="009A3831"/>
    <w:rsid w:val="009B74F0"/>
    <w:rsid w:val="009D49C5"/>
    <w:rsid w:val="009E23F5"/>
    <w:rsid w:val="009E431C"/>
    <w:rsid w:val="009E57E4"/>
    <w:rsid w:val="009F1D44"/>
    <w:rsid w:val="00A12397"/>
    <w:rsid w:val="00A12B4B"/>
    <w:rsid w:val="00A20E70"/>
    <w:rsid w:val="00A309E9"/>
    <w:rsid w:val="00A405D5"/>
    <w:rsid w:val="00A62C57"/>
    <w:rsid w:val="00A677CF"/>
    <w:rsid w:val="00A71232"/>
    <w:rsid w:val="00A73274"/>
    <w:rsid w:val="00A841F5"/>
    <w:rsid w:val="00AA3924"/>
    <w:rsid w:val="00AB33CE"/>
    <w:rsid w:val="00AB78D3"/>
    <w:rsid w:val="00AC0C11"/>
    <w:rsid w:val="00AC4224"/>
    <w:rsid w:val="00AC4510"/>
    <w:rsid w:val="00AD1139"/>
    <w:rsid w:val="00AD643A"/>
    <w:rsid w:val="00B03744"/>
    <w:rsid w:val="00B1282C"/>
    <w:rsid w:val="00B13812"/>
    <w:rsid w:val="00B15D5B"/>
    <w:rsid w:val="00B1631C"/>
    <w:rsid w:val="00B3200B"/>
    <w:rsid w:val="00B3552F"/>
    <w:rsid w:val="00B43849"/>
    <w:rsid w:val="00B4771F"/>
    <w:rsid w:val="00B53E01"/>
    <w:rsid w:val="00B721DE"/>
    <w:rsid w:val="00B75D2B"/>
    <w:rsid w:val="00B7726C"/>
    <w:rsid w:val="00B82201"/>
    <w:rsid w:val="00B972A9"/>
    <w:rsid w:val="00B975A9"/>
    <w:rsid w:val="00BA26EE"/>
    <w:rsid w:val="00BE1C8C"/>
    <w:rsid w:val="00BE27A3"/>
    <w:rsid w:val="00BF38AF"/>
    <w:rsid w:val="00BF4F26"/>
    <w:rsid w:val="00BF7652"/>
    <w:rsid w:val="00C1459D"/>
    <w:rsid w:val="00C16DC6"/>
    <w:rsid w:val="00C23870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50B9"/>
    <w:rsid w:val="00CE0349"/>
    <w:rsid w:val="00CF085B"/>
    <w:rsid w:val="00D01AD8"/>
    <w:rsid w:val="00D10320"/>
    <w:rsid w:val="00D332B9"/>
    <w:rsid w:val="00D376AB"/>
    <w:rsid w:val="00D552A5"/>
    <w:rsid w:val="00D76C38"/>
    <w:rsid w:val="00D81453"/>
    <w:rsid w:val="00DA2E73"/>
    <w:rsid w:val="00DA525E"/>
    <w:rsid w:val="00DB46C1"/>
    <w:rsid w:val="00DB58D8"/>
    <w:rsid w:val="00DB7C62"/>
    <w:rsid w:val="00DC16A5"/>
    <w:rsid w:val="00DC5082"/>
    <w:rsid w:val="00DD77EE"/>
    <w:rsid w:val="00DE2D57"/>
    <w:rsid w:val="00E022A7"/>
    <w:rsid w:val="00E051BD"/>
    <w:rsid w:val="00E406F9"/>
    <w:rsid w:val="00E40C64"/>
    <w:rsid w:val="00E4235B"/>
    <w:rsid w:val="00E42515"/>
    <w:rsid w:val="00E52DD3"/>
    <w:rsid w:val="00E5380C"/>
    <w:rsid w:val="00E646A1"/>
    <w:rsid w:val="00E75F86"/>
    <w:rsid w:val="00E76872"/>
    <w:rsid w:val="00E93C6A"/>
    <w:rsid w:val="00EB330B"/>
    <w:rsid w:val="00EB39D6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173E6"/>
    <w:rsid w:val="00F23EB3"/>
    <w:rsid w:val="00F2749F"/>
    <w:rsid w:val="00F33A26"/>
    <w:rsid w:val="00F4058A"/>
    <w:rsid w:val="00F44730"/>
    <w:rsid w:val="00F516A0"/>
    <w:rsid w:val="00F60A81"/>
    <w:rsid w:val="00F62928"/>
    <w:rsid w:val="00F64B62"/>
    <w:rsid w:val="00F84BEE"/>
    <w:rsid w:val="00F96362"/>
    <w:rsid w:val="00FB2632"/>
    <w:rsid w:val="00FC3901"/>
    <w:rsid w:val="00FC77E1"/>
    <w:rsid w:val="00FE34E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B475B34"/>
  <w15:docId w15:val="{FF192372-8878-4D14-92FC-124CBD44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B46C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DB46C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DB46C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DB46C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DB46C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DB46C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DB46C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DB46C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DB46C1"/>
  </w:style>
  <w:style w:type="character" w:customStyle="1" w:styleId="WW8Num3z1">
    <w:name w:val="WW8Num3z1"/>
    <w:rsid w:val="00DB46C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DB46C1"/>
  </w:style>
  <w:style w:type="character" w:styleId="Hipercze">
    <w:name w:val="Hyperlink"/>
    <w:rsid w:val="00DB46C1"/>
    <w:rPr>
      <w:color w:val="0000FF"/>
      <w:u w:val="single"/>
    </w:rPr>
  </w:style>
  <w:style w:type="character" w:styleId="Numerstrony">
    <w:name w:val="page number"/>
    <w:basedOn w:val="Domylnaczcionkaakapitu1"/>
    <w:rsid w:val="00DB46C1"/>
  </w:style>
  <w:style w:type="character" w:styleId="UyteHipercze">
    <w:name w:val="FollowedHyperlink"/>
    <w:rsid w:val="00DB46C1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DB46C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DB46C1"/>
    <w:pPr>
      <w:jc w:val="center"/>
    </w:pPr>
  </w:style>
  <w:style w:type="paragraph" w:styleId="Lista">
    <w:name w:val="List"/>
    <w:basedOn w:val="Tekstpodstawowy"/>
    <w:rsid w:val="00DB46C1"/>
    <w:rPr>
      <w:rFonts w:cs="Mangal"/>
    </w:rPr>
  </w:style>
  <w:style w:type="paragraph" w:customStyle="1" w:styleId="Podpis2">
    <w:name w:val="Podpis2"/>
    <w:basedOn w:val="Normalny"/>
    <w:rsid w:val="00DB46C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B46C1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DB46C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DB46C1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DB46C1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DB46C1"/>
    <w:rPr>
      <w:sz w:val="22"/>
    </w:rPr>
  </w:style>
  <w:style w:type="paragraph" w:styleId="Nagwek">
    <w:name w:val="header"/>
    <w:basedOn w:val="Normalny"/>
    <w:rsid w:val="00DB46C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DB46C1"/>
    <w:pPr>
      <w:suppressLineNumbers/>
    </w:pPr>
  </w:style>
  <w:style w:type="paragraph" w:customStyle="1" w:styleId="Nagwektabeli">
    <w:name w:val="Nagłówek tabeli"/>
    <w:basedOn w:val="Zawartotabeli"/>
    <w:rsid w:val="00DB46C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B46C1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25677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55308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96576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70163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46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kasz.damurski@pwr.edu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D4523-0C18-41DB-BD77-58D370379DE5}"/>
</file>

<file path=customXml/itemProps3.xml><?xml version="1.0" encoding="utf-8"?>
<ds:datastoreItem xmlns:ds="http://schemas.openxmlformats.org/officeDocument/2006/customXml" ds:itemID="{16E50ABB-1BC6-4C3A-A31C-66F41FFC3BF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133eaf75-6719-4389-9120-0c4ec9780776"/>
    <ds:schemaRef ds:uri="http://schemas.openxmlformats.org/package/2006/metadata/core-properties"/>
    <ds:schemaRef ds:uri="e47cc9cf-e2a4-47f9-996a-9adc16e1755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1E691D8-4210-4DB5-95C2-CDD5AD6E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26</cp:revision>
  <cp:lastPrinted>2019-01-14T10:42:00Z</cp:lastPrinted>
  <dcterms:created xsi:type="dcterms:W3CDTF">2020-10-16T05:59:00Z</dcterms:created>
  <dcterms:modified xsi:type="dcterms:W3CDTF">2021-02-04T11:42:00Z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